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0880F" w14:textId="205244AE" w:rsidR="00D530AB" w:rsidRDefault="00D530AB" w:rsidP="00C64434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 xml:space="preserve">PRILOGE - Obrazec št. 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  <w:r w:rsidR="00370485"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5</w:t>
      </w:r>
    </w:p>
    <w:p w14:paraId="07E09406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4D9B6539" w14:textId="030862D9" w:rsidR="007745FB" w:rsidRPr="002F6FF9" w:rsidRDefault="00306CF1" w:rsidP="007745FB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javnim </w:t>
      </w:r>
      <w:r w:rsidRPr="00D62D70">
        <w:rPr>
          <w:rFonts w:ascii="Arial" w:hAnsi="Arial" w:cs="Arial"/>
          <w:color w:val="000000"/>
          <w:sz w:val="18"/>
          <w:szCs w:val="18"/>
        </w:rPr>
        <w:t xml:space="preserve">naročilom </w:t>
      </w:r>
      <w:r w:rsidR="001A25B4" w:rsidRPr="00D62D70">
        <w:rPr>
          <w:rFonts w:ascii="Arial" w:hAnsi="Arial" w:cs="Arial"/>
          <w:color w:val="000000"/>
          <w:sz w:val="18"/>
          <w:szCs w:val="18"/>
        </w:rPr>
        <w:t>»</w:t>
      </w:r>
      <w:r w:rsidR="00A277BF" w:rsidRPr="00D62D70">
        <w:rPr>
          <w:rFonts w:ascii="Arial" w:hAnsi="Arial" w:cs="Arial"/>
          <w:b/>
          <w:bCs/>
          <w:color w:val="000000"/>
          <w:sz w:val="18"/>
          <w:szCs w:val="18"/>
        </w:rPr>
        <w:t>DOBAVA IN MONTAŽA URBANE OPREME TER IZVEDBA ZASADITVE V STAREM MESTNEM JEDRU VELENJA</w:t>
      </w:r>
      <w:r w:rsidR="001A25B4" w:rsidRPr="00D62D70">
        <w:rPr>
          <w:rFonts w:ascii="Arial" w:hAnsi="Arial" w:cs="Arial"/>
          <w:color w:val="000000"/>
          <w:sz w:val="18"/>
          <w:szCs w:val="18"/>
        </w:rPr>
        <w:t>«</w:t>
      </w:r>
      <w:r w:rsidR="007745FB" w:rsidRPr="00D62D70">
        <w:rPr>
          <w:rFonts w:ascii="Arial" w:hAnsi="Arial" w:cs="Arial"/>
          <w:color w:val="000000"/>
          <w:sz w:val="18"/>
          <w:szCs w:val="18"/>
        </w:rPr>
        <w:t xml:space="preserve"> izjavljamo</w:t>
      </w:r>
      <w:r w:rsidR="007745FB" w:rsidRPr="002F6FF9">
        <w:rPr>
          <w:rFonts w:ascii="Arial" w:hAnsi="Arial" w:cs="Arial"/>
          <w:color w:val="000000"/>
          <w:sz w:val="18"/>
          <w:szCs w:val="18"/>
        </w:rPr>
        <w:t>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7745FB" w:rsidRPr="002F6FF9" w14:paraId="19F4F45D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871AA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15E4B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38F7D41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4F551F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816F1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4867BBA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C4ED6D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3324E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seba (Ime in priimek, tel. 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D514A9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45E52A98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45615D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B521F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F1C2902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9FDA98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0C246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.</w:t>
            </w:r>
            <w:r w:rsidR="00D8618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/ID za DDV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91B6B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12EA57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65DFBFB" w14:textId="77777777" w:rsidR="007745FB" w:rsidRPr="002F6FF9" w:rsidRDefault="000C2468" w:rsidP="00D11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98A63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D62C9B5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8E9343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9B41A53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41E0ACAB" w14:textId="77777777" w:rsidTr="003324EC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71E0D94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="000C2468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FC5F4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2012051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34CEF97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905B09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697C1AB2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041982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77942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6A6B753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19202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F2DA1F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3F701EF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D3996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B0213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64418058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122E8D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90B37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DCD3891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E59EF0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0F376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54FFFDD3" w14:textId="77777777" w:rsidR="007745FB" w:rsidRPr="00A1699D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 xml:space="preserve">Izjavljamo, da bomo ob morebitni zamenjavi podizvajalca ali uvedbi novega podizvajalca, ki ni priglašen v </w:t>
      </w:r>
      <w:r w:rsidR="000C2468" w:rsidRPr="00A1699D">
        <w:rPr>
          <w:rFonts w:ascii="Arial" w:hAnsi="Arial" w:cs="Arial"/>
          <w:color w:val="000000"/>
          <w:sz w:val="18"/>
          <w:szCs w:val="18"/>
        </w:rPr>
        <w:t>ponudbi</w:t>
      </w:r>
      <w:r w:rsidRPr="00A1699D">
        <w:rPr>
          <w:rFonts w:ascii="Arial" w:hAnsi="Arial" w:cs="Arial"/>
          <w:color w:val="000000"/>
          <w:sz w:val="18"/>
          <w:szCs w:val="18"/>
        </w:rPr>
        <w:t>, predhodno pridobili pisno soglasje naročnika.</w:t>
      </w:r>
    </w:p>
    <w:p w14:paraId="7BB957BF" w14:textId="77777777" w:rsidR="00D71B4A" w:rsidRPr="002F6FF9" w:rsidRDefault="000C2468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>Če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A1699D">
        <w:rPr>
          <w:rFonts w:ascii="Arial" w:hAnsi="Arial" w:cs="Arial"/>
          <w:color w:val="000000"/>
          <w:sz w:val="18"/>
          <w:szCs w:val="18"/>
        </w:rPr>
        <w:t>pod</w:t>
      </w:r>
      <w:r w:rsidR="004C3458" w:rsidRPr="00A1699D">
        <w:rPr>
          <w:rFonts w:ascii="Arial" w:hAnsi="Arial" w:cs="Arial"/>
          <w:color w:val="000000"/>
          <w:sz w:val="18"/>
          <w:szCs w:val="18"/>
        </w:rPr>
        <w:t>izv</w:t>
      </w:r>
      <w:r w:rsidR="005B1756" w:rsidRPr="00A1699D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>zahteva neposredna plačila naročnika, se na e-naslov:_______________________ pošlje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2B0FD8B4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0684143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9C590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04453EBE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9F93A99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949C4D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E105978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6F84B319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50D7A923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7C8082A5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6920F976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CAB4D" w14:textId="77777777" w:rsidR="00A1626F" w:rsidRDefault="00A1626F" w:rsidP="006975C6">
      <w:pPr>
        <w:spacing w:after="0" w:line="240" w:lineRule="auto"/>
      </w:pPr>
      <w:r>
        <w:separator/>
      </w:r>
    </w:p>
  </w:endnote>
  <w:endnote w:type="continuationSeparator" w:id="0">
    <w:p w14:paraId="1C3FB19A" w14:textId="77777777" w:rsidR="00A1626F" w:rsidRDefault="00A1626F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Yu Gothic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94731" w14:textId="77777777" w:rsidR="00A1626F" w:rsidRDefault="00A1626F" w:rsidP="006975C6">
      <w:pPr>
        <w:spacing w:after="0" w:line="240" w:lineRule="auto"/>
      </w:pPr>
      <w:r>
        <w:separator/>
      </w:r>
    </w:p>
  </w:footnote>
  <w:footnote w:type="continuationSeparator" w:id="0">
    <w:p w14:paraId="7AD16FA3" w14:textId="77777777" w:rsidR="00A1626F" w:rsidRDefault="00A1626F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0418" w14:textId="7472692B" w:rsidR="009B1625" w:rsidRPr="00072186" w:rsidRDefault="00BC7524" w:rsidP="00351FBF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4399E50" wp14:editId="2D1E077E">
          <wp:simplePos x="0" y="0"/>
          <wp:positionH relativeFrom="column">
            <wp:posOffset>-205105</wp:posOffset>
          </wp:positionH>
          <wp:positionV relativeFrom="paragraph">
            <wp:posOffset>-312420</wp:posOffset>
          </wp:positionV>
          <wp:extent cx="2018030" cy="885825"/>
          <wp:effectExtent l="0" t="0" r="1270" b="9525"/>
          <wp:wrapTight wrapText="bothSides">
            <wp:wrapPolygon edited="0">
              <wp:start x="0" y="0"/>
              <wp:lineTo x="0" y="21368"/>
              <wp:lineTo x="21410" y="21368"/>
              <wp:lineTo x="21410" y="0"/>
              <wp:lineTo x="0" y="0"/>
            </wp:wrapPolygon>
          </wp:wrapTight>
          <wp:docPr id="2" name="Slika 1" descr="Slika, ki vsebuje besede besedilo, posnetek zaslona, pisav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1" descr="Slika, ki vsebuje besede besedilo, posnetek zaslona, pisav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803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 w16cid:durableId="613026918">
    <w:abstractNumId w:val="14"/>
  </w:num>
  <w:num w:numId="2" w16cid:durableId="1707290054">
    <w:abstractNumId w:val="11"/>
  </w:num>
  <w:num w:numId="3" w16cid:durableId="223105510">
    <w:abstractNumId w:val="27"/>
  </w:num>
  <w:num w:numId="4" w16cid:durableId="1902715126">
    <w:abstractNumId w:val="8"/>
  </w:num>
  <w:num w:numId="5" w16cid:durableId="1353993603">
    <w:abstractNumId w:val="16"/>
  </w:num>
  <w:num w:numId="6" w16cid:durableId="1216816940">
    <w:abstractNumId w:val="6"/>
  </w:num>
  <w:num w:numId="7" w16cid:durableId="7800873">
    <w:abstractNumId w:val="10"/>
  </w:num>
  <w:num w:numId="8" w16cid:durableId="688724093">
    <w:abstractNumId w:val="20"/>
  </w:num>
  <w:num w:numId="9" w16cid:durableId="224415547">
    <w:abstractNumId w:val="17"/>
  </w:num>
  <w:num w:numId="10" w16cid:durableId="1910727826">
    <w:abstractNumId w:val="15"/>
  </w:num>
  <w:num w:numId="11" w16cid:durableId="911769587">
    <w:abstractNumId w:val="13"/>
  </w:num>
  <w:num w:numId="12" w16cid:durableId="1460494246">
    <w:abstractNumId w:val="25"/>
  </w:num>
  <w:num w:numId="13" w16cid:durableId="603924564">
    <w:abstractNumId w:val="26"/>
  </w:num>
  <w:num w:numId="14" w16cid:durableId="592474997">
    <w:abstractNumId w:val="9"/>
  </w:num>
  <w:num w:numId="15" w16cid:durableId="1874728236">
    <w:abstractNumId w:val="23"/>
  </w:num>
  <w:num w:numId="16" w16cid:durableId="2042317377">
    <w:abstractNumId w:val="4"/>
  </w:num>
  <w:num w:numId="17" w16cid:durableId="2093700715">
    <w:abstractNumId w:val="7"/>
  </w:num>
  <w:num w:numId="18" w16cid:durableId="519634987">
    <w:abstractNumId w:val="21"/>
  </w:num>
  <w:num w:numId="19" w16cid:durableId="1867862854">
    <w:abstractNumId w:val="5"/>
  </w:num>
  <w:num w:numId="20" w16cid:durableId="911474965">
    <w:abstractNumId w:val="12"/>
  </w:num>
  <w:num w:numId="21" w16cid:durableId="1152671651">
    <w:abstractNumId w:val="22"/>
  </w:num>
  <w:num w:numId="22" w16cid:durableId="378895060">
    <w:abstractNumId w:val="18"/>
  </w:num>
  <w:num w:numId="23" w16cid:durableId="691036494">
    <w:abstractNumId w:val="3"/>
  </w:num>
  <w:num w:numId="24" w16cid:durableId="2065567076">
    <w:abstractNumId w:val="19"/>
  </w:num>
  <w:num w:numId="25" w16cid:durableId="53609065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4BC"/>
    <w:rsid w:val="00006BBF"/>
    <w:rsid w:val="0000723E"/>
    <w:rsid w:val="00007485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468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5FB7"/>
    <w:rsid w:val="00127127"/>
    <w:rsid w:val="001279AF"/>
    <w:rsid w:val="00130DAE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1B0E"/>
    <w:rsid w:val="00162128"/>
    <w:rsid w:val="00162923"/>
    <w:rsid w:val="0016403C"/>
    <w:rsid w:val="00164227"/>
    <w:rsid w:val="001650B0"/>
    <w:rsid w:val="0017036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25B4"/>
    <w:rsid w:val="001A396B"/>
    <w:rsid w:val="001A5FE0"/>
    <w:rsid w:val="001A6B51"/>
    <w:rsid w:val="001A6FC9"/>
    <w:rsid w:val="001A76AD"/>
    <w:rsid w:val="001A7AB1"/>
    <w:rsid w:val="001B15F8"/>
    <w:rsid w:val="001B2E4D"/>
    <w:rsid w:val="001B4C67"/>
    <w:rsid w:val="001C1015"/>
    <w:rsid w:val="001C1BBA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C3699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06CF1"/>
    <w:rsid w:val="00310156"/>
    <w:rsid w:val="00310C8B"/>
    <w:rsid w:val="003142A6"/>
    <w:rsid w:val="00315A73"/>
    <w:rsid w:val="00316712"/>
    <w:rsid w:val="00316996"/>
    <w:rsid w:val="0031778A"/>
    <w:rsid w:val="00320357"/>
    <w:rsid w:val="003214BF"/>
    <w:rsid w:val="0032296D"/>
    <w:rsid w:val="00324182"/>
    <w:rsid w:val="00325B1A"/>
    <w:rsid w:val="00325ED0"/>
    <w:rsid w:val="0033249E"/>
    <w:rsid w:val="003324EC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485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4812"/>
    <w:rsid w:val="003B6806"/>
    <w:rsid w:val="003C0A25"/>
    <w:rsid w:val="003C0C71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13B9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6D2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0FF8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1622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4621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549E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66993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1626F"/>
    <w:rsid w:val="00A1699D"/>
    <w:rsid w:val="00A22E8F"/>
    <w:rsid w:val="00A23184"/>
    <w:rsid w:val="00A238A2"/>
    <w:rsid w:val="00A2757D"/>
    <w:rsid w:val="00A277BF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0B9F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4"/>
    <w:rsid w:val="00BC7526"/>
    <w:rsid w:val="00BD143D"/>
    <w:rsid w:val="00BD2414"/>
    <w:rsid w:val="00BD350C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25F8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4434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2D70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182"/>
    <w:rsid w:val="00D8670C"/>
    <w:rsid w:val="00D86F81"/>
    <w:rsid w:val="00D90DD8"/>
    <w:rsid w:val="00D91A29"/>
    <w:rsid w:val="00D92397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0FBA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033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BF14A"/>
  <w15:docId w15:val="{204EC19B-6CDA-4816-B0EF-21A105D7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"/>
    <w:basedOn w:val="Navaden"/>
    <w:link w:val="Glav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"/>
    <w:basedOn w:val="Privzetapisavaodstavka"/>
    <w:link w:val="Glava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C33F6-BAB1-4FDF-A2E2-66FDB966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Dobrovolec Patricija</cp:lastModifiedBy>
  <cp:revision>23</cp:revision>
  <cp:lastPrinted>2018-05-24T06:40:00Z</cp:lastPrinted>
  <dcterms:created xsi:type="dcterms:W3CDTF">2022-04-22T07:04:00Z</dcterms:created>
  <dcterms:modified xsi:type="dcterms:W3CDTF">2025-09-17T11:50:00Z</dcterms:modified>
</cp:coreProperties>
</file>